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5F" w:rsidRPr="0069101E" w:rsidRDefault="00E37A2E" w:rsidP="00AB3F5F">
      <w:pPr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AB3F5F" w:rsidRPr="0069101E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тверждаю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69101E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Заместитель директора по УР                      </w:t>
      </w:r>
      <w:r w:rsidR="00E37A2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AB3F5F" w:rsidRPr="0069101E" w:rsidRDefault="00AB3F5F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 w:rsidR="00E37A2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____________ </w:t>
      </w:r>
      <w:proofErr w:type="spellStart"/>
      <w:r w:rsidRPr="0069101E">
        <w:rPr>
          <w:rFonts w:ascii="Times New Roman" w:hAnsi="Times New Roman" w:cs="Times New Roman"/>
          <w:sz w:val="24"/>
          <w:szCs w:val="24"/>
        </w:rPr>
        <w:t>Г.Т.Сабирзянова</w:t>
      </w:r>
      <w:proofErr w:type="spellEnd"/>
    </w:p>
    <w:p w:rsidR="00AB3F5F" w:rsidRPr="0069101E" w:rsidRDefault="00E37A2E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 w:rsidR="00AB3F5F" w:rsidRPr="0069101E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="00AB3F5F" w:rsidRPr="0069101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 </w:t>
      </w:r>
      <w:r w:rsidR="00AB3F5F" w:rsidRPr="0069101E">
        <w:rPr>
          <w:rFonts w:ascii="Times New Roman" w:hAnsi="Times New Roman" w:cs="Times New Roman"/>
          <w:sz w:val="24"/>
          <w:szCs w:val="24"/>
        </w:rPr>
        <w:t xml:space="preserve">Исмагилова Г.Т                                      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Протокол № </w:t>
      </w:r>
      <w:r w:rsidRPr="0069101E"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 w:rsidR="004311E3">
        <w:rPr>
          <w:rFonts w:ascii="Times New Roman" w:hAnsi="Times New Roman" w:cs="Times New Roman"/>
          <w:sz w:val="24"/>
          <w:szCs w:val="24"/>
        </w:rPr>
        <w:t>Приказ   №  60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от  « </w:t>
      </w:r>
      <w:r w:rsidR="00E44AB0">
        <w:rPr>
          <w:rFonts w:ascii="Times New Roman" w:hAnsi="Times New Roman" w:cs="Times New Roman"/>
          <w:sz w:val="24"/>
          <w:szCs w:val="24"/>
        </w:rPr>
        <w:t xml:space="preserve">19 </w:t>
      </w:r>
      <w:r w:rsidRPr="0069101E">
        <w:rPr>
          <w:rFonts w:ascii="Times New Roman" w:hAnsi="Times New Roman" w:cs="Times New Roman"/>
          <w:sz w:val="24"/>
          <w:szCs w:val="24"/>
        </w:rPr>
        <w:t>»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4311E3">
        <w:rPr>
          <w:rFonts w:ascii="Times New Roman" w:hAnsi="Times New Roman" w:cs="Times New Roman"/>
          <w:sz w:val="24"/>
          <w:szCs w:val="24"/>
        </w:rPr>
        <w:t>2020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</w:t>
      </w:r>
      <w:r w:rsidR="004311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от    </w:t>
      </w:r>
      <w:r w:rsidR="004311E3">
        <w:rPr>
          <w:rFonts w:ascii="Times New Roman" w:hAnsi="Times New Roman" w:cs="Times New Roman"/>
          <w:sz w:val="24"/>
          <w:szCs w:val="24"/>
          <w:u w:val="single"/>
        </w:rPr>
        <w:t>«  21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4311E3">
        <w:rPr>
          <w:rFonts w:ascii="Times New Roman" w:hAnsi="Times New Roman" w:cs="Times New Roman"/>
          <w:sz w:val="24"/>
          <w:szCs w:val="24"/>
        </w:rPr>
        <w:t>2020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A2E">
        <w:rPr>
          <w:rFonts w:ascii="Times New Roman" w:eastAsia="Arial" w:hAnsi="Times New Roman" w:cs="Times New Roman"/>
          <w:b/>
          <w:sz w:val="28"/>
          <w:szCs w:val="28"/>
        </w:rPr>
        <w:t>РАБОЧАЯ</w:t>
      </w:r>
      <w:r w:rsidRPr="00E37A2E">
        <w:rPr>
          <w:rFonts w:ascii="Times New Roman" w:eastAsia="Arial" w:hAnsi="Times New Roman" w:cs="Times New Roman"/>
          <w:b/>
          <w:sz w:val="28"/>
          <w:szCs w:val="28"/>
        </w:rPr>
        <w:tab/>
        <w:t>ПРОГРАММА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spellStart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Сармановская</w:t>
      </w:r>
      <w:proofErr w:type="spellEnd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средняя общеобразовательная школа»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Сармановского</w:t>
      </w:r>
      <w:proofErr w:type="spellEnd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муниципального района РТ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Гарайшина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Гульфина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Ракиповна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</w:rPr>
        <w:t>(ФИО учителя, категория)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469E" w:rsidRDefault="00E37A2E" w:rsidP="00E3469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="00E346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="00E3469E">
        <w:rPr>
          <w:rFonts w:ascii="Times New Roman" w:eastAsia="Times New Roman" w:hAnsi="Times New Roman" w:cs="Times New Roman"/>
          <w:sz w:val="28"/>
          <w:szCs w:val="28"/>
        </w:rPr>
        <w:t xml:space="preserve"> (на дому)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</w:p>
    <w:p w:rsidR="00E37A2E" w:rsidRPr="00E37A2E" w:rsidRDefault="004311E3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«20</w:t>
      </w:r>
      <w:r w:rsidR="00E37A2E" w:rsidRPr="00E37A2E">
        <w:rPr>
          <w:rFonts w:ascii="Times New Roman" w:eastAsia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eastAsia="Times New Roman" w:hAnsi="Times New Roman" w:cs="Times New Roman"/>
          <w:sz w:val="24"/>
          <w:szCs w:val="24"/>
        </w:rPr>
        <w:t>августа 2020</w:t>
      </w:r>
      <w:r w:rsidR="00E37A2E" w:rsidRPr="00E37A2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E37A2E" w:rsidRDefault="00E37A2E" w:rsidP="00E37A2E"/>
    <w:p w:rsidR="00E37A2E" w:rsidRDefault="00E37A2E" w:rsidP="00E37A2E"/>
    <w:p w:rsidR="00E37A2E" w:rsidRPr="0069101E" w:rsidRDefault="00B0426D" w:rsidP="00E37A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E37A2E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E37A2E" w:rsidRPr="0069101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37A2E" w:rsidRDefault="00E37A2E" w:rsidP="00E37A2E">
      <w:pPr>
        <w:sectPr w:rsidR="00E37A2E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E37A2E" w:rsidRDefault="00E37A2E" w:rsidP="00E37A2E">
      <w:pPr>
        <w:spacing w:line="200" w:lineRule="exact"/>
        <w:rPr>
          <w:sz w:val="24"/>
          <w:szCs w:val="24"/>
        </w:rPr>
      </w:pP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AB3F5F" w:rsidRPr="00E43047" w:rsidRDefault="00AB3F5F" w:rsidP="00AB3F5F">
      <w:pPr>
        <w:spacing w:after="0"/>
        <w:jc w:val="both"/>
        <w:rPr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01E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математике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Класс       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>__7__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Учитель       </w:t>
      </w:r>
      <w:bookmarkStart w:id="0" w:name="_GoBack"/>
      <w:bookmarkEnd w:id="0"/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Гарайшина</w:t>
      </w:r>
      <w:proofErr w:type="spellEnd"/>
      <w:r w:rsidR="00E3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Гульфина</w:t>
      </w:r>
      <w:proofErr w:type="spellEnd"/>
      <w:r w:rsidR="00E3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Ракиповна</w:t>
      </w:r>
      <w:proofErr w:type="spellEnd"/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Количество часов: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Всего</w:t>
      </w:r>
      <w:r w:rsidR="0004455A">
        <w:rPr>
          <w:rFonts w:ascii="Times New Roman" w:hAnsi="Times New Roman" w:cs="Times New Roman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r w:rsidRPr="0069101E">
        <w:rPr>
          <w:rFonts w:ascii="Times New Roman" w:hAnsi="Times New Roman" w:cs="Times New Roman"/>
          <w:sz w:val="24"/>
          <w:szCs w:val="24"/>
        </w:rPr>
        <w:t xml:space="preserve">ч.; </w:t>
      </w:r>
      <w:r w:rsidR="0004455A">
        <w:rPr>
          <w:rFonts w:ascii="Times New Roman" w:hAnsi="Times New Roman" w:cs="Times New Roman"/>
          <w:sz w:val="24"/>
          <w:szCs w:val="24"/>
        </w:rPr>
        <w:t>1 час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01E">
        <w:rPr>
          <w:rFonts w:ascii="Times New Roman" w:hAnsi="Times New Roman" w:cs="Times New Roman"/>
          <w:sz w:val="24"/>
          <w:szCs w:val="24"/>
        </w:rPr>
        <w:t xml:space="preserve">в неделю </w:t>
      </w:r>
    </w:p>
    <w:p w:rsidR="00AB3F5F" w:rsidRPr="0008522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B55456" w:rsidRDefault="00AB3F5F" w:rsidP="00AB3F5F">
      <w:pPr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      Планирование составлено на основе Федерального государственного образовательного стандарта основного общего образования   примерной программы основного общего образования по учебным предметам «Стандарты второго поколения. Математика 5 – 9 класс» </w:t>
      </w:r>
      <w:r w:rsidRPr="00B55456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B55456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Pr="00B55456">
        <w:rPr>
          <w:rFonts w:ascii="Times New Roman" w:hAnsi="Times New Roman" w:cs="Times New Roman"/>
          <w:bCs/>
          <w:sz w:val="24"/>
          <w:szCs w:val="24"/>
        </w:rPr>
        <w:t xml:space="preserve">.   «Сборник рабочих программ. Алгебра – 7-9 класс» </w:t>
      </w:r>
      <w:r w:rsidRPr="00B55456">
        <w:rPr>
          <w:rFonts w:ascii="Times New Roman" w:hAnsi="Times New Roman" w:cs="Times New Roman"/>
          <w:sz w:val="24"/>
          <w:szCs w:val="24"/>
        </w:rPr>
        <w:t xml:space="preserve">»Т.А.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B55456">
        <w:rPr>
          <w:rFonts w:ascii="Times New Roman" w:hAnsi="Times New Roman" w:cs="Times New Roman"/>
          <w:bCs/>
          <w:sz w:val="24"/>
          <w:szCs w:val="24"/>
        </w:rPr>
        <w:t xml:space="preserve">– М.: Просвещение,  2011 г </w:t>
      </w:r>
    </w:p>
    <w:p w:rsidR="00AB3F5F" w:rsidRPr="00B55456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Учебник:  </w:t>
      </w:r>
    </w:p>
    <w:p w:rsidR="00AB3F5F" w:rsidRPr="00E37A2E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Алгебра 7 класс Учебник для общеобразовательных организаций под редакцией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, авторы Ю.Н.Макарычев,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 и др. Москва «Просвещение», 2017 г.</w:t>
      </w:r>
    </w:p>
    <w:p w:rsidR="00AB3F5F" w:rsidRPr="0069101E" w:rsidRDefault="00AB3F5F" w:rsidP="00AB3F5F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3F5F" w:rsidRPr="00E37A2E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33BD" w:rsidRPr="0012073E" w:rsidRDefault="008333BD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t>ПОЯСНИТЕЛЬНАЯ ЗАПИСКА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7F1380">
        <w:rPr>
          <w:sz w:val="24"/>
        </w:rPr>
        <w:t xml:space="preserve"> МБ</w:t>
      </w:r>
      <w:r w:rsidR="00B0426D">
        <w:rPr>
          <w:sz w:val="24"/>
        </w:rPr>
        <w:t>ОУ</w:t>
      </w:r>
      <w:proofErr w:type="gramEnd"/>
      <w:r w:rsidR="00B0426D">
        <w:rPr>
          <w:sz w:val="24"/>
        </w:rPr>
        <w:t xml:space="preserve"> «</w:t>
      </w:r>
      <w:proofErr w:type="spellStart"/>
      <w:r w:rsidR="00B0426D">
        <w:rPr>
          <w:sz w:val="24"/>
        </w:rPr>
        <w:t>Сармановская</w:t>
      </w:r>
      <w:proofErr w:type="spellEnd"/>
      <w:r w:rsidR="00B0426D">
        <w:rPr>
          <w:sz w:val="24"/>
        </w:rPr>
        <w:t xml:space="preserve"> СОШ» на 2020/2021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CD7DBC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2936BE" w:rsidRDefault="00E3116F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CD7DBC" w:rsidRPr="00E36544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</w:rPr>
      </w:pPr>
      <w:r w:rsidRPr="00E36544">
        <w:rPr>
          <w:b/>
        </w:rPr>
        <w:t xml:space="preserve">Примечание: </w:t>
      </w:r>
      <w:proofErr w:type="gramStart"/>
      <w:r w:rsidRPr="00E36544">
        <w:rPr>
          <w:b/>
        </w:rPr>
        <w:t>На основании положения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</w:t>
      </w:r>
      <w:proofErr w:type="spellStart"/>
      <w:r w:rsidRPr="00E36544">
        <w:rPr>
          <w:b/>
        </w:rPr>
        <w:t>Сармановского</w:t>
      </w:r>
      <w:proofErr w:type="spellEnd"/>
      <w:r w:rsidRPr="00E36544">
        <w:rPr>
          <w:b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E36544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Pr="007F1380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C35433">
      <w:pPr>
        <w:pStyle w:val="af"/>
        <w:numPr>
          <w:ilvl w:val="0"/>
          <w:numId w:val="2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C35433">
      <w:pPr>
        <w:pStyle w:val="af"/>
        <w:numPr>
          <w:ilvl w:val="0"/>
          <w:numId w:val="2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C35433">
      <w:pPr>
        <w:pStyle w:val="af"/>
        <w:numPr>
          <w:ilvl w:val="0"/>
          <w:numId w:val="2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E36544" w:rsidRDefault="00E36544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C35433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145835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1A19DD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04455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04455A" w:rsidP="0004455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7F1380">
              <w:rPr>
                <w:rFonts w:ascii="Times New Roman" w:hAnsi="Times New Roman"/>
                <w:b/>
              </w:rPr>
              <w:t>5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292247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F8065F">
      <w:pPr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E72011" w:rsidP="00E36544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6706"/>
        <w:gridCol w:w="1134"/>
        <w:gridCol w:w="4101"/>
        <w:gridCol w:w="1282"/>
        <w:gridCol w:w="1279"/>
        <w:gridCol w:w="9"/>
      </w:tblGrid>
      <w:tr w:rsidR="00145835" w:rsidRPr="00C90803" w:rsidTr="00E3469E">
        <w:trPr>
          <w:gridAfter w:val="1"/>
          <w:wAfter w:w="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7840" w:type="dxa"/>
            <w:gridSpan w:val="2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101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E3469E">
        <w:trPr>
          <w:gridAfter w:val="1"/>
          <w:wAfter w:w="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2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4E0583" w:rsidRPr="00C90803" w:rsidTr="007F1380">
        <w:trPr>
          <w:gridAfter w:val="1"/>
          <w:wAfter w:w="9" w:type="dxa"/>
        </w:trPr>
        <w:tc>
          <w:tcPr>
            <w:tcW w:w="15134" w:type="dxa"/>
            <w:gridSpan w:val="6"/>
          </w:tcPr>
          <w:p w:rsidR="004E058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2247" w:rsidRPr="00C90803" w:rsidRDefault="00292247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  <w:trHeight w:val="345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6" w:type="dxa"/>
          </w:tcPr>
          <w:p w:rsidR="00B0426D" w:rsidRDefault="0004455A" w:rsidP="00B0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  <w:r w:rsidR="00B0426D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22304" w:rsidRDefault="00B0426D" w:rsidP="00B042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</w:t>
            </w:r>
          </w:p>
        </w:tc>
        <w:tc>
          <w:tcPr>
            <w:tcW w:w="5235" w:type="dxa"/>
            <w:gridSpan w:val="2"/>
            <w:vMerge w:val="restart"/>
          </w:tcPr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решения</w:t>
            </w:r>
          </w:p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C46068" w:rsidRPr="00C9080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6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гәрешлеле </w:t>
            </w:r>
            <w:r w:rsidR="00CA5D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ңлатмалар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5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6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аннар белән гамәл үзлекләре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6" w:type="dxa"/>
          </w:tcPr>
          <w:p w:rsidR="0004455A" w:rsidRPr="0004455A" w:rsidRDefault="00C46068" w:rsidP="000445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  <w:r w:rsidR="0004455A" w:rsidRPr="000445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4455A" w:rsidRPr="0004455A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Бердәйлекләр </w:t>
            </w:r>
            <w:r w:rsidR="000445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04455A" w:rsidRPr="0004455A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04455A" w:rsidRPr="000445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5235" w:type="dxa"/>
            <w:gridSpan w:val="2"/>
            <w:vMerge/>
          </w:tcPr>
          <w:p w:rsidR="00C46068" w:rsidRPr="0004455A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90803" w:rsidRDefault="00535CD6" w:rsidP="00535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6" w:type="dxa"/>
          </w:tcPr>
          <w:p w:rsidR="00C46068" w:rsidRPr="00CA5D4A" w:rsidRDefault="00CA5D4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и его корни.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Тигезләмәләр  һәм аның тамырлары.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EF1180" w:rsidP="00EF1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5C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6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 үзгәрешле сызыкча тигезләмә</w:t>
            </w:r>
          </w:p>
        </w:tc>
        <w:tc>
          <w:tcPr>
            <w:tcW w:w="5235" w:type="dxa"/>
            <w:gridSpan w:val="2"/>
            <w:vMerge/>
          </w:tcPr>
          <w:p w:rsidR="00C46068" w:rsidRPr="001F0B0C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Default="00EF1180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CD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6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  <w:r w:rsidR="00CA5D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5D4A" w:rsidRP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Кратковременная контрольная работа №1</w:t>
            </w:r>
            <w:r w:rsid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="00CA5D4A" w:rsidRP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«Выражения.</w:t>
            </w:r>
            <w:r w:rsid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5D4A" w:rsidRP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Тождества. Уравнения»</w:t>
            </w:r>
            <w:r w:rsidR="00CA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  <w:r w:rsidR="00CA5D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</w:t>
            </w:r>
            <w:r w:rsidR="00CA5D4A" w:rsidRPr="000445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</w:t>
            </w:r>
            <w:r w:rsidR="00CA5D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 Бердәйлекләр . 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Тигезләмәләр</w:t>
            </w:r>
            <w:r w:rsidR="001E09B8" w:rsidRP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CA5D4A" w:rsidRPr="0004455A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1E09B8" w:rsidRP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темасына</w:t>
            </w:r>
            <w:r w:rsidR="001E09B8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="00CA5D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ыска вакытлы контроль эш №1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EF1180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5CD6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6" w:type="dxa"/>
          </w:tcPr>
          <w:p w:rsidR="00C46068" w:rsidRPr="001E09B8" w:rsidRDefault="001E09B8" w:rsidP="001E0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09B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арифметическое, размах и  мода.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09B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Медиана как статистическая х</w:t>
            </w:r>
            <w:r w:rsidRPr="001E09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E09B8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рактеристика.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Арифметик урта. Колач, мода. Медиана статистик характеристика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F1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7F1380">
        <w:tc>
          <w:tcPr>
            <w:tcW w:w="15143" w:type="dxa"/>
            <w:gridSpan w:val="7"/>
          </w:tcPr>
          <w:p w:rsidR="00292247" w:rsidRPr="00292247" w:rsidRDefault="0004455A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(4 часа</w:t>
            </w:r>
            <w:r w:rsidR="00C46068"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6" w:type="dxa"/>
          </w:tcPr>
          <w:p w:rsidR="00C46068" w:rsidRPr="00EC5D03" w:rsidRDefault="00C46068" w:rsidP="001E0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  <w:r w:rsidR="001E09B8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значений функции по формуле. График функции</w:t>
            </w:r>
            <w:proofErr w:type="gramStart"/>
            <w:r w:rsidR="001E09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әрсә ул функция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Функциянең кыйммәтен формула буенча исәпләү. Функциянең графигы</w:t>
            </w:r>
          </w:p>
        </w:tc>
        <w:tc>
          <w:tcPr>
            <w:tcW w:w="5235" w:type="dxa"/>
            <w:gridSpan w:val="2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функ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как влияет знак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фициента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0, как зависит от значений k и b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b. Интерпретировать графики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реальныхзависи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мостей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описываемых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C46068" w:rsidRPr="00C9080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6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33485" w:rsidRDefault="00833485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CD6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06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функция һәм аның графигы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6" w:type="dxa"/>
          </w:tcPr>
          <w:p w:rsidR="00C46068" w:rsidRPr="00EC5D03" w:rsidRDefault="00C46068" w:rsidP="001E0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09B8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графиков линейных функций</w:t>
            </w:r>
            <w:proofErr w:type="gramStart"/>
            <w:r w:rsidR="001E09B8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ызыкча функция һәм аның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графигы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Сызыкча функцияләрнеңграфикларының үзара торышы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33485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c>
          <w:tcPr>
            <w:tcW w:w="15143" w:type="dxa"/>
            <w:gridSpan w:val="7"/>
          </w:tcPr>
          <w:p w:rsidR="00292247" w:rsidRPr="00292247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Степе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нь с натуральным показателем </w:t>
            </w:r>
            <w:proofErr w:type="gramStart"/>
            <w:r w:rsidR="000445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04455A">
              <w:rPr>
                <w:rFonts w:ascii="Times New Roman" w:hAnsi="Times New Roman" w:cs="Times New Roman"/>
                <w:b/>
                <w:sz w:val="24"/>
                <w:szCs w:val="24"/>
              </w:rPr>
              <w:t>4часа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1E09B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706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  <w:r w:rsidR="001E09B8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</w:t>
            </w:r>
            <w:r w:rsidR="001E09B8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1E09B8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степеней</w:t>
            </w:r>
            <w:r w:rsidR="001E0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Натураль күрсәткечле дәрәҗә</w:t>
            </w:r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Дә</w:t>
            </w:r>
            <w:proofErr w:type="gramStart"/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="001E09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әҗәләрне тапкырлау  һәм  бүлү</w:t>
            </w:r>
          </w:p>
        </w:tc>
        <w:tc>
          <w:tcPr>
            <w:tcW w:w="5235" w:type="dxa"/>
            <w:gridSpan w:val="2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где k и b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706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Одночлен и его стандартный вид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әҗәне дәрәҗәгә күтәрү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 һәм аның стандарт рәвеше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0820FA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706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Возведение одночлена в степень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820FA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Функция y = x</w:t>
            </w:r>
            <w:r w:rsidR="000820FA"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 w:rsidR="000820FA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</w:t>
            </w:r>
            <w:r w:rsidR="000820FA" w:rsidRP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Бербуынны дәрәҗәгә күтәрү. </w:t>
            </w:r>
            <w:r w:rsidR="000820FA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y = x</w:t>
            </w:r>
            <w:r w:rsidR="000820FA"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5235" w:type="dxa"/>
            <w:gridSpan w:val="2"/>
            <w:vMerge/>
          </w:tcPr>
          <w:p w:rsidR="00C46068" w:rsidRPr="000820FA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0820FA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C46068" w:rsidRP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0820F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706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3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темасы буенча контроль эш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6"/>
          </w:tcPr>
          <w:p w:rsidR="00C46068" w:rsidRPr="00C9080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ов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706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многочленов</w:t>
            </w:r>
            <w:proofErr w:type="gramStart"/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 һәм аның стандарт рәвеше.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Күпбуыннарны кушу  һәм алу</w:t>
            </w:r>
          </w:p>
        </w:tc>
        <w:tc>
          <w:tcPr>
            <w:tcW w:w="5235" w:type="dxa"/>
            <w:gridSpan w:val="2"/>
            <w:vMerge w:val="restart"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706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643C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5CD6"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706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 тапкырлаучыны җәя тышына чыгару.</w:t>
            </w:r>
          </w:p>
        </w:tc>
        <w:tc>
          <w:tcPr>
            <w:tcW w:w="5235" w:type="dxa"/>
            <w:gridSpan w:val="2"/>
            <w:vMerge/>
          </w:tcPr>
          <w:p w:rsidR="00C46068" w:rsidRPr="002D231D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535CD6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706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0820F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706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0FA"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Доказательство тождеств</w:t>
            </w:r>
            <w:proofErr w:type="gramStart"/>
            <w:r w:rsidR="00082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руппалау ысулы күпбуынны тапкырлаучыларга таркату.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Бердәйлекләрне исбатлау</w:t>
            </w:r>
          </w:p>
        </w:tc>
        <w:tc>
          <w:tcPr>
            <w:tcW w:w="5235" w:type="dxa"/>
            <w:gridSpan w:val="2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535CD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6"/>
          </w:tcPr>
          <w:p w:rsidR="00292247" w:rsidRPr="00150461" w:rsidRDefault="00C46068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0820FA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 xml:space="preserve">и куб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="000820FA">
              <w:rPr>
                <w:rFonts w:ascii="Times New Roman" w:hAnsi="Times New Roman" w:cs="Times New Roman"/>
                <w:sz w:val="24"/>
                <w:szCs w:val="24"/>
              </w:rPr>
              <w:t xml:space="preserve"> и разности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Ике аңлатманың суммасын </w:t>
            </w:r>
            <w:r w:rsidR="000820F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 аермасын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квадратка һәм кубка  күтәрү</w:t>
            </w:r>
          </w:p>
        </w:tc>
        <w:tc>
          <w:tcPr>
            <w:tcW w:w="5235" w:type="dxa"/>
            <w:gridSpan w:val="2"/>
            <w:vMerge w:val="restart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7F1380" w:rsidRPr="005960CD" w:rsidRDefault="00535CD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706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множители с помощью формул квадрата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и разности двух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5235" w:type="dxa"/>
            <w:gridSpan w:val="2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2A6465" w:rsidRDefault="00740AB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646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5235" w:type="dxa"/>
            <w:gridSpan w:val="2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2A6465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таркату.</w:t>
            </w:r>
          </w:p>
        </w:tc>
        <w:tc>
          <w:tcPr>
            <w:tcW w:w="5235" w:type="dxa"/>
            <w:gridSpan w:val="2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CC3823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706" w:type="dxa"/>
          </w:tcPr>
          <w:p w:rsidR="007F1380" w:rsidRPr="0026071C" w:rsidRDefault="007F1380" w:rsidP="00E34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</w:t>
            </w:r>
            <w:r w:rsidR="00E3469E">
              <w:rPr>
                <w:rFonts w:ascii="Times New Roman" w:hAnsi="Times New Roman" w:cs="Times New Roman"/>
                <w:sz w:val="24"/>
                <w:szCs w:val="24"/>
              </w:rPr>
              <w:t xml:space="preserve"> и разности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 кубов  выражений.</w:t>
            </w:r>
            <w:r w:rsidR="00E34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Кублар суммасын </w:t>
            </w:r>
            <w:r w:rsidR="00E346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аермасын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</w:t>
            </w:r>
          </w:p>
        </w:tc>
        <w:tc>
          <w:tcPr>
            <w:tcW w:w="5235" w:type="dxa"/>
            <w:gridSpan w:val="2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2A6465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аңлатманы күпбуынга үзгәртү.</w:t>
            </w:r>
          </w:p>
        </w:tc>
        <w:tc>
          <w:tcPr>
            <w:tcW w:w="5235" w:type="dxa"/>
            <w:gridSpan w:val="2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2A6465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A6465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таркатуның төрле ысулларын куллану.</w:t>
            </w:r>
          </w:p>
        </w:tc>
        <w:tc>
          <w:tcPr>
            <w:tcW w:w="5235" w:type="dxa"/>
            <w:gridSpan w:val="2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2A6465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6"/>
          </w:tcPr>
          <w:p w:rsidR="00292247" w:rsidRPr="00C90803" w:rsidRDefault="0004455A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</w:t>
            </w:r>
            <w:r w:rsidR="007F1380">
              <w:rPr>
                <w:rFonts w:ascii="Times New Roman" w:hAnsi="Times New Roman" w:cs="Times New Roman"/>
                <w:b/>
                <w:sz w:val="24"/>
                <w:szCs w:val="24"/>
              </w:rPr>
              <w:t>5 часов)</w:t>
            </w: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 .</w:t>
            </w:r>
          </w:p>
        </w:tc>
        <w:tc>
          <w:tcPr>
            <w:tcW w:w="5235" w:type="dxa"/>
            <w:gridSpan w:val="2"/>
            <w:vMerge w:val="restart"/>
          </w:tcPr>
          <w:p w:rsidR="007F1380" w:rsidRPr="00BC786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b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7F1380" w:rsidRPr="005960CD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тигезләмәнең графигы.</w:t>
            </w:r>
          </w:p>
        </w:tc>
        <w:tc>
          <w:tcPr>
            <w:tcW w:w="5235" w:type="dxa"/>
            <w:gridSpan w:val="2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2A6465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чишү.</w:t>
            </w:r>
          </w:p>
        </w:tc>
        <w:tc>
          <w:tcPr>
            <w:tcW w:w="5235" w:type="dxa"/>
            <w:gridSpan w:val="2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2A6465" w:rsidRDefault="008A41E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 w:rsidR="007603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2A6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706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 ысулы.</w:t>
            </w:r>
          </w:p>
        </w:tc>
        <w:tc>
          <w:tcPr>
            <w:tcW w:w="5235" w:type="dxa"/>
            <w:gridSpan w:val="2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2A6465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6465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E3469E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706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адач с помощью систем уравнений.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5235" w:type="dxa"/>
            <w:gridSpan w:val="2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CC3823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6"/>
          </w:tcPr>
          <w:p w:rsidR="00292247" w:rsidRPr="00FC6D60" w:rsidRDefault="007F1380" w:rsidP="00E34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04455A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F1380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E3469E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706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5235" w:type="dxa"/>
            <w:gridSpan w:val="2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687C97" w:rsidRDefault="002A6465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7C97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C97" w:rsidRPr="00C90803" w:rsidTr="00E3469E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E3469E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706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омгаклау контроль эше</w:t>
            </w:r>
          </w:p>
        </w:tc>
        <w:tc>
          <w:tcPr>
            <w:tcW w:w="5235" w:type="dxa"/>
            <w:gridSpan w:val="2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2A6465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4734A1" w:rsidP="007D3879">
      <w:pPr>
        <w:pStyle w:val="aa"/>
        <w:numPr>
          <w:ilvl w:val="0"/>
          <w:numId w:val="19"/>
        </w:numPr>
        <w:suppressAutoHyphens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Pr="004734A1">
        <w:rPr>
          <w:rFonts w:ascii="Times New Roman" w:hAnsi="Times New Roman" w:cs="Times New Roman"/>
          <w:sz w:val="24"/>
          <w:szCs w:val="24"/>
        </w:rPr>
        <w:t>год</w:t>
      </w:r>
      <w:r w:rsidR="007D3879"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4F287E" w:rsidRPr="00A764AA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sectPr w:rsidR="004F287E" w:rsidRPr="00A764AA" w:rsidSect="0029224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0002EA6"/>
    <w:multiLevelType w:val="hybridMultilevel"/>
    <w:tmpl w:val="E0E8AB0E"/>
    <w:lvl w:ilvl="0" w:tplc="C5C6B74C">
      <w:start w:val="6"/>
      <w:numFmt w:val="decimal"/>
      <w:lvlText w:val="%1"/>
      <w:lvlJc w:val="left"/>
    </w:lvl>
    <w:lvl w:ilvl="1" w:tplc="5D1A26B2">
      <w:numFmt w:val="decimal"/>
      <w:lvlText w:val=""/>
      <w:lvlJc w:val="left"/>
    </w:lvl>
    <w:lvl w:ilvl="2" w:tplc="EE4C8A8C">
      <w:numFmt w:val="decimal"/>
      <w:lvlText w:val=""/>
      <w:lvlJc w:val="left"/>
    </w:lvl>
    <w:lvl w:ilvl="3" w:tplc="BF28092E">
      <w:numFmt w:val="decimal"/>
      <w:lvlText w:val=""/>
      <w:lvlJc w:val="left"/>
    </w:lvl>
    <w:lvl w:ilvl="4" w:tplc="994C94A4">
      <w:numFmt w:val="decimal"/>
      <w:lvlText w:val=""/>
      <w:lvlJc w:val="left"/>
    </w:lvl>
    <w:lvl w:ilvl="5" w:tplc="E9727F66">
      <w:numFmt w:val="decimal"/>
      <w:lvlText w:val=""/>
      <w:lvlJc w:val="left"/>
    </w:lvl>
    <w:lvl w:ilvl="6" w:tplc="0A4EBB9E">
      <w:numFmt w:val="decimal"/>
      <w:lvlText w:val=""/>
      <w:lvlJc w:val="left"/>
    </w:lvl>
    <w:lvl w:ilvl="7" w:tplc="2FEE4B12">
      <w:numFmt w:val="decimal"/>
      <w:lvlText w:val=""/>
      <w:lvlJc w:val="left"/>
    </w:lvl>
    <w:lvl w:ilvl="8" w:tplc="84F2BBE8">
      <w:numFmt w:val="decimal"/>
      <w:lvlText w:val=""/>
      <w:lvlJc w:val="left"/>
    </w:lvl>
  </w:abstractNum>
  <w:abstractNum w:abstractNumId="7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1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21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16"/>
  </w:num>
  <w:num w:numId="14">
    <w:abstractNumId w:val="28"/>
  </w:num>
  <w:num w:numId="15">
    <w:abstractNumId w:val="17"/>
  </w:num>
  <w:num w:numId="16">
    <w:abstractNumId w:val="14"/>
  </w:num>
  <w:num w:numId="17">
    <w:abstractNumId w:val="27"/>
  </w:num>
  <w:num w:numId="18">
    <w:abstractNumId w:val="22"/>
  </w:num>
  <w:num w:numId="19">
    <w:abstractNumId w:val="9"/>
  </w:num>
  <w:num w:numId="20">
    <w:abstractNumId w:val="5"/>
  </w:num>
  <w:num w:numId="21">
    <w:abstractNumId w:val="15"/>
  </w:num>
  <w:num w:numId="22">
    <w:abstractNumId w:val="7"/>
  </w:num>
  <w:num w:numId="23">
    <w:abstractNumId w:val="11"/>
  </w:num>
  <w:num w:numId="24">
    <w:abstractNumId w:val="24"/>
  </w:num>
  <w:num w:numId="25">
    <w:abstractNumId w:val="25"/>
  </w:num>
  <w:num w:numId="26">
    <w:abstractNumId w:val="12"/>
  </w:num>
  <w:num w:numId="27">
    <w:abstractNumId w:val="19"/>
  </w:num>
  <w:num w:numId="28">
    <w:abstractNumId w:val="20"/>
  </w:num>
  <w:num w:numId="29">
    <w:abstractNumId w:val="13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444A2"/>
    <w:rsid w:val="0004455A"/>
    <w:rsid w:val="00052420"/>
    <w:rsid w:val="00054CBB"/>
    <w:rsid w:val="00070D3D"/>
    <w:rsid w:val="0007363F"/>
    <w:rsid w:val="000820FA"/>
    <w:rsid w:val="000A462D"/>
    <w:rsid w:val="000B1955"/>
    <w:rsid w:val="000B624E"/>
    <w:rsid w:val="000C5DFA"/>
    <w:rsid w:val="000E4641"/>
    <w:rsid w:val="001007C9"/>
    <w:rsid w:val="0012073E"/>
    <w:rsid w:val="00132084"/>
    <w:rsid w:val="001330A9"/>
    <w:rsid w:val="0013367B"/>
    <w:rsid w:val="001345A6"/>
    <w:rsid w:val="00136F96"/>
    <w:rsid w:val="00145835"/>
    <w:rsid w:val="00150461"/>
    <w:rsid w:val="001545D2"/>
    <w:rsid w:val="001616D0"/>
    <w:rsid w:val="0016301B"/>
    <w:rsid w:val="001748C5"/>
    <w:rsid w:val="00177760"/>
    <w:rsid w:val="00191D60"/>
    <w:rsid w:val="001925F4"/>
    <w:rsid w:val="001A19DD"/>
    <w:rsid w:val="001A7C79"/>
    <w:rsid w:val="001B3F4C"/>
    <w:rsid w:val="001B6AEC"/>
    <w:rsid w:val="001C6473"/>
    <w:rsid w:val="001E09B8"/>
    <w:rsid w:val="001E1B1F"/>
    <w:rsid w:val="001E22CB"/>
    <w:rsid w:val="001F0B0C"/>
    <w:rsid w:val="001F1C76"/>
    <w:rsid w:val="001F678B"/>
    <w:rsid w:val="00222304"/>
    <w:rsid w:val="00241625"/>
    <w:rsid w:val="00242C55"/>
    <w:rsid w:val="00257158"/>
    <w:rsid w:val="0026071C"/>
    <w:rsid w:val="00285D23"/>
    <w:rsid w:val="00286567"/>
    <w:rsid w:val="00292247"/>
    <w:rsid w:val="002936BE"/>
    <w:rsid w:val="002A6465"/>
    <w:rsid w:val="002B10E9"/>
    <w:rsid w:val="002B28DB"/>
    <w:rsid w:val="002B4C43"/>
    <w:rsid w:val="002D231D"/>
    <w:rsid w:val="002D3435"/>
    <w:rsid w:val="002D5299"/>
    <w:rsid w:val="0036572F"/>
    <w:rsid w:val="0038374B"/>
    <w:rsid w:val="00386437"/>
    <w:rsid w:val="003919C3"/>
    <w:rsid w:val="003C0849"/>
    <w:rsid w:val="003E0A00"/>
    <w:rsid w:val="003F2990"/>
    <w:rsid w:val="00427996"/>
    <w:rsid w:val="004311E3"/>
    <w:rsid w:val="004311FD"/>
    <w:rsid w:val="00460120"/>
    <w:rsid w:val="00463389"/>
    <w:rsid w:val="004734A1"/>
    <w:rsid w:val="00475D04"/>
    <w:rsid w:val="00483D7D"/>
    <w:rsid w:val="004B24FE"/>
    <w:rsid w:val="004B67BD"/>
    <w:rsid w:val="004C2347"/>
    <w:rsid w:val="004D1ABB"/>
    <w:rsid w:val="004D358D"/>
    <w:rsid w:val="004E0583"/>
    <w:rsid w:val="004F287E"/>
    <w:rsid w:val="004F6C0A"/>
    <w:rsid w:val="00502088"/>
    <w:rsid w:val="005055E5"/>
    <w:rsid w:val="0051127B"/>
    <w:rsid w:val="005166D7"/>
    <w:rsid w:val="005174F0"/>
    <w:rsid w:val="00520A35"/>
    <w:rsid w:val="005277C1"/>
    <w:rsid w:val="005312AD"/>
    <w:rsid w:val="00535CD6"/>
    <w:rsid w:val="00544B99"/>
    <w:rsid w:val="0056679F"/>
    <w:rsid w:val="00572E7F"/>
    <w:rsid w:val="005844F4"/>
    <w:rsid w:val="00587563"/>
    <w:rsid w:val="005960CD"/>
    <w:rsid w:val="005A3565"/>
    <w:rsid w:val="005B08DA"/>
    <w:rsid w:val="005B3995"/>
    <w:rsid w:val="005C026B"/>
    <w:rsid w:val="005D754B"/>
    <w:rsid w:val="005E014C"/>
    <w:rsid w:val="005E6750"/>
    <w:rsid w:val="0061108A"/>
    <w:rsid w:val="00616E7A"/>
    <w:rsid w:val="006347D5"/>
    <w:rsid w:val="006401E0"/>
    <w:rsid w:val="006437D4"/>
    <w:rsid w:val="006512A6"/>
    <w:rsid w:val="00670618"/>
    <w:rsid w:val="0067171A"/>
    <w:rsid w:val="00674884"/>
    <w:rsid w:val="006762AA"/>
    <w:rsid w:val="0067778B"/>
    <w:rsid w:val="00687C97"/>
    <w:rsid w:val="006B123B"/>
    <w:rsid w:val="006B41F6"/>
    <w:rsid w:val="006C7763"/>
    <w:rsid w:val="006C7FF5"/>
    <w:rsid w:val="006D0CF7"/>
    <w:rsid w:val="006D7433"/>
    <w:rsid w:val="006E6B2C"/>
    <w:rsid w:val="0070183C"/>
    <w:rsid w:val="007216E6"/>
    <w:rsid w:val="00722F77"/>
    <w:rsid w:val="0073334D"/>
    <w:rsid w:val="00737716"/>
    <w:rsid w:val="00740AB9"/>
    <w:rsid w:val="0076034C"/>
    <w:rsid w:val="00762A1A"/>
    <w:rsid w:val="007738C8"/>
    <w:rsid w:val="0079033E"/>
    <w:rsid w:val="0079402F"/>
    <w:rsid w:val="007948D3"/>
    <w:rsid w:val="007A09D2"/>
    <w:rsid w:val="007A1396"/>
    <w:rsid w:val="007A2EB9"/>
    <w:rsid w:val="007A6D1D"/>
    <w:rsid w:val="007A7868"/>
    <w:rsid w:val="007B0D9F"/>
    <w:rsid w:val="007B6715"/>
    <w:rsid w:val="007C098F"/>
    <w:rsid w:val="007C6250"/>
    <w:rsid w:val="007D1F05"/>
    <w:rsid w:val="007D3410"/>
    <w:rsid w:val="007D3879"/>
    <w:rsid w:val="007E47E6"/>
    <w:rsid w:val="007F1380"/>
    <w:rsid w:val="0080045D"/>
    <w:rsid w:val="00802668"/>
    <w:rsid w:val="0080471B"/>
    <w:rsid w:val="00823C4B"/>
    <w:rsid w:val="008301DE"/>
    <w:rsid w:val="008333BD"/>
    <w:rsid w:val="00833485"/>
    <w:rsid w:val="00842C2B"/>
    <w:rsid w:val="00844D81"/>
    <w:rsid w:val="0085762F"/>
    <w:rsid w:val="00860022"/>
    <w:rsid w:val="008643C3"/>
    <w:rsid w:val="008650ED"/>
    <w:rsid w:val="00884504"/>
    <w:rsid w:val="00885363"/>
    <w:rsid w:val="008924B1"/>
    <w:rsid w:val="008A0B6E"/>
    <w:rsid w:val="008A41E9"/>
    <w:rsid w:val="008B1E82"/>
    <w:rsid w:val="008B2B9A"/>
    <w:rsid w:val="008B4B8D"/>
    <w:rsid w:val="008E41DF"/>
    <w:rsid w:val="008F044D"/>
    <w:rsid w:val="008F1A02"/>
    <w:rsid w:val="008F4FCC"/>
    <w:rsid w:val="00906DED"/>
    <w:rsid w:val="00907C8A"/>
    <w:rsid w:val="00950992"/>
    <w:rsid w:val="00966F58"/>
    <w:rsid w:val="00974012"/>
    <w:rsid w:val="0097679F"/>
    <w:rsid w:val="009770AC"/>
    <w:rsid w:val="00977E32"/>
    <w:rsid w:val="009973D7"/>
    <w:rsid w:val="009974DA"/>
    <w:rsid w:val="009A22AC"/>
    <w:rsid w:val="009C65F7"/>
    <w:rsid w:val="009D0A76"/>
    <w:rsid w:val="00A258F7"/>
    <w:rsid w:val="00A271F2"/>
    <w:rsid w:val="00A56813"/>
    <w:rsid w:val="00A63EEC"/>
    <w:rsid w:val="00A66B7F"/>
    <w:rsid w:val="00A96023"/>
    <w:rsid w:val="00AB3F5F"/>
    <w:rsid w:val="00AC70BF"/>
    <w:rsid w:val="00AD0AF2"/>
    <w:rsid w:val="00AD2D8E"/>
    <w:rsid w:val="00AD59DD"/>
    <w:rsid w:val="00AE166B"/>
    <w:rsid w:val="00AE5321"/>
    <w:rsid w:val="00B02D3A"/>
    <w:rsid w:val="00B032FE"/>
    <w:rsid w:val="00B03B14"/>
    <w:rsid w:val="00B0426D"/>
    <w:rsid w:val="00B050EB"/>
    <w:rsid w:val="00B1124A"/>
    <w:rsid w:val="00B20ADD"/>
    <w:rsid w:val="00B2174D"/>
    <w:rsid w:val="00B24C82"/>
    <w:rsid w:val="00B433FB"/>
    <w:rsid w:val="00B44937"/>
    <w:rsid w:val="00B449BF"/>
    <w:rsid w:val="00B53CAA"/>
    <w:rsid w:val="00B61BC1"/>
    <w:rsid w:val="00B77641"/>
    <w:rsid w:val="00B8550A"/>
    <w:rsid w:val="00B858BE"/>
    <w:rsid w:val="00B87736"/>
    <w:rsid w:val="00B969B7"/>
    <w:rsid w:val="00BA0AFF"/>
    <w:rsid w:val="00BB4D1A"/>
    <w:rsid w:val="00BB60D4"/>
    <w:rsid w:val="00BC786C"/>
    <w:rsid w:val="00BD2E94"/>
    <w:rsid w:val="00BD3FC4"/>
    <w:rsid w:val="00BF5085"/>
    <w:rsid w:val="00C152F1"/>
    <w:rsid w:val="00C16848"/>
    <w:rsid w:val="00C215DB"/>
    <w:rsid w:val="00C23E5B"/>
    <w:rsid w:val="00C3164E"/>
    <w:rsid w:val="00C32B49"/>
    <w:rsid w:val="00C35433"/>
    <w:rsid w:val="00C46068"/>
    <w:rsid w:val="00C90803"/>
    <w:rsid w:val="00C94891"/>
    <w:rsid w:val="00C975CA"/>
    <w:rsid w:val="00CA3EEC"/>
    <w:rsid w:val="00CA44F4"/>
    <w:rsid w:val="00CA5D4A"/>
    <w:rsid w:val="00CB344B"/>
    <w:rsid w:val="00CC0DF4"/>
    <w:rsid w:val="00CC2096"/>
    <w:rsid w:val="00CC3823"/>
    <w:rsid w:val="00CC7450"/>
    <w:rsid w:val="00CD6201"/>
    <w:rsid w:val="00CD7DBC"/>
    <w:rsid w:val="00CE1DDD"/>
    <w:rsid w:val="00CE25C3"/>
    <w:rsid w:val="00CF599E"/>
    <w:rsid w:val="00D11CEB"/>
    <w:rsid w:val="00D34D13"/>
    <w:rsid w:val="00D425E7"/>
    <w:rsid w:val="00D70E65"/>
    <w:rsid w:val="00D830F6"/>
    <w:rsid w:val="00D84376"/>
    <w:rsid w:val="00D92109"/>
    <w:rsid w:val="00D92F13"/>
    <w:rsid w:val="00DA08F9"/>
    <w:rsid w:val="00DA12DF"/>
    <w:rsid w:val="00DA1F63"/>
    <w:rsid w:val="00DA5574"/>
    <w:rsid w:val="00DB2EC2"/>
    <w:rsid w:val="00DB4E2B"/>
    <w:rsid w:val="00DD0402"/>
    <w:rsid w:val="00DE34F6"/>
    <w:rsid w:val="00DE4E26"/>
    <w:rsid w:val="00DF12EF"/>
    <w:rsid w:val="00E02884"/>
    <w:rsid w:val="00E03D12"/>
    <w:rsid w:val="00E07BD0"/>
    <w:rsid w:val="00E15476"/>
    <w:rsid w:val="00E3116F"/>
    <w:rsid w:val="00E3469E"/>
    <w:rsid w:val="00E36544"/>
    <w:rsid w:val="00E37A2E"/>
    <w:rsid w:val="00E44AB0"/>
    <w:rsid w:val="00E46DA5"/>
    <w:rsid w:val="00E6322F"/>
    <w:rsid w:val="00E6763D"/>
    <w:rsid w:val="00E72011"/>
    <w:rsid w:val="00E7384F"/>
    <w:rsid w:val="00E77E51"/>
    <w:rsid w:val="00E8560B"/>
    <w:rsid w:val="00EB267C"/>
    <w:rsid w:val="00EB2C51"/>
    <w:rsid w:val="00EB5EBD"/>
    <w:rsid w:val="00EB698F"/>
    <w:rsid w:val="00EC03E7"/>
    <w:rsid w:val="00EC2EAD"/>
    <w:rsid w:val="00EC5D03"/>
    <w:rsid w:val="00ED062C"/>
    <w:rsid w:val="00EE24F3"/>
    <w:rsid w:val="00EF1180"/>
    <w:rsid w:val="00F15C3F"/>
    <w:rsid w:val="00F22C3D"/>
    <w:rsid w:val="00F250DF"/>
    <w:rsid w:val="00F265E6"/>
    <w:rsid w:val="00F34559"/>
    <w:rsid w:val="00F42908"/>
    <w:rsid w:val="00F47B93"/>
    <w:rsid w:val="00F504B6"/>
    <w:rsid w:val="00F516E3"/>
    <w:rsid w:val="00F63508"/>
    <w:rsid w:val="00F7148C"/>
    <w:rsid w:val="00F749D7"/>
    <w:rsid w:val="00F74E74"/>
    <w:rsid w:val="00F75BD1"/>
    <w:rsid w:val="00F8065F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37A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8313-3210-4FC0-A8F4-BDB34359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9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74</cp:revision>
  <cp:lastPrinted>2020-09-07T18:17:00Z</cp:lastPrinted>
  <dcterms:created xsi:type="dcterms:W3CDTF">2017-08-17T18:04:00Z</dcterms:created>
  <dcterms:modified xsi:type="dcterms:W3CDTF">2020-09-08T19:31:00Z</dcterms:modified>
</cp:coreProperties>
</file>